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E0753" w14:textId="77777777" w:rsidR="00814019" w:rsidRPr="00814019" w:rsidRDefault="00814019" w:rsidP="00814019">
      <w:pPr>
        <w:spacing w:before="93"/>
        <w:rPr>
          <w:rFonts w:asciiTheme="minorHAnsi" w:eastAsia="Cambria" w:hAnsiTheme="minorHAnsi" w:cstheme="minorHAnsi"/>
          <w:sz w:val="22"/>
          <w:szCs w:val="22"/>
        </w:rPr>
      </w:pPr>
      <w:r w:rsidRPr="00814019">
        <w:rPr>
          <w:rFonts w:asciiTheme="minorHAnsi" w:hAnsiTheme="minorHAnsi" w:cstheme="minorHAnsi"/>
          <w:sz w:val="22"/>
          <w:szCs w:val="22"/>
        </w:rPr>
        <w:t>Archibald Massey</w:t>
      </w:r>
      <w:r w:rsidRPr="00814019">
        <w:rPr>
          <w:rFonts w:asciiTheme="minorHAnsi" w:eastAsia="Cambria" w:hAnsiTheme="minorHAnsi" w:cstheme="minorHAnsi"/>
          <w:sz w:val="22"/>
          <w:szCs w:val="22"/>
        </w:rPr>
        <w:t xml:space="preserve"> </w:t>
      </w:r>
    </w:p>
    <w:p w14:paraId="45549C69" w14:textId="1ABD942D" w:rsidR="005B3B1F" w:rsidRPr="00814019" w:rsidRDefault="002715F5" w:rsidP="00814019">
      <w:pPr>
        <w:spacing w:before="93"/>
        <w:rPr>
          <w:rFonts w:asciiTheme="minorHAnsi" w:eastAsia="Cambria" w:hAnsiTheme="minorHAnsi" w:cstheme="minorHAnsi"/>
          <w:sz w:val="22"/>
          <w:szCs w:val="22"/>
        </w:rPr>
      </w:pPr>
      <w:r w:rsidRPr="00814019">
        <w:rPr>
          <w:rFonts w:asciiTheme="minorHAnsi" w:eastAsia="Cambria" w:hAnsiTheme="minorHAnsi" w:cstheme="minorHAnsi"/>
          <w:sz w:val="22"/>
          <w:szCs w:val="22"/>
        </w:rPr>
        <w:t>(</w:t>
      </w:r>
      <w:r w:rsidRPr="00814019">
        <w:rPr>
          <w:rFonts w:asciiTheme="minorHAnsi" w:eastAsia="Cambria" w:hAnsiTheme="minorHAnsi" w:cstheme="minorHAnsi"/>
          <w:spacing w:val="-1"/>
          <w:sz w:val="22"/>
          <w:szCs w:val="22"/>
        </w:rPr>
        <w:t>94</w:t>
      </w:r>
      <w:r w:rsidRPr="00814019">
        <w:rPr>
          <w:rFonts w:asciiTheme="minorHAnsi" w:eastAsia="Cambria" w:hAnsiTheme="minorHAnsi" w:cstheme="minorHAnsi"/>
          <w:spacing w:val="1"/>
          <w:sz w:val="22"/>
          <w:szCs w:val="22"/>
        </w:rPr>
        <w:t>9</w:t>
      </w:r>
      <w:r w:rsidRPr="00814019">
        <w:rPr>
          <w:rFonts w:asciiTheme="minorHAnsi" w:eastAsia="Cambria" w:hAnsiTheme="minorHAnsi" w:cstheme="minorHAnsi"/>
          <w:sz w:val="22"/>
          <w:szCs w:val="22"/>
        </w:rPr>
        <w:t>)</w:t>
      </w:r>
      <w:r w:rsidRPr="00814019">
        <w:rPr>
          <w:rFonts w:asciiTheme="minorHAnsi" w:eastAsia="Cambria" w:hAnsiTheme="minorHAnsi" w:cstheme="minorHAnsi"/>
          <w:spacing w:val="-1"/>
          <w:sz w:val="22"/>
          <w:szCs w:val="22"/>
        </w:rPr>
        <w:t>5</w:t>
      </w:r>
      <w:r w:rsidRPr="00814019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814019">
        <w:rPr>
          <w:rFonts w:asciiTheme="minorHAnsi" w:eastAsia="Cambria" w:hAnsiTheme="minorHAnsi" w:cstheme="minorHAnsi"/>
          <w:sz w:val="22"/>
          <w:szCs w:val="22"/>
        </w:rPr>
        <w:t>0-</w:t>
      </w:r>
      <w:r w:rsidRPr="00814019">
        <w:rPr>
          <w:rFonts w:asciiTheme="minorHAnsi" w:eastAsia="Cambria" w:hAnsiTheme="minorHAnsi" w:cstheme="minorHAnsi"/>
          <w:spacing w:val="1"/>
          <w:sz w:val="22"/>
          <w:szCs w:val="22"/>
        </w:rPr>
        <w:t>8</w:t>
      </w:r>
      <w:r w:rsidRPr="00814019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814019">
        <w:rPr>
          <w:rFonts w:asciiTheme="minorHAnsi" w:eastAsia="Cambria" w:hAnsiTheme="minorHAnsi" w:cstheme="minorHAnsi"/>
          <w:spacing w:val="1"/>
          <w:sz w:val="22"/>
          <w:szCs w:val="22"/>
        </w:rPr>
        <w:t>8</w:t>
      </w:r>
      <w:r w:rsidRPr="00814019">
        <w:rPr>
          <w:rFonts w:asciiTheme="minorHAnsi" w:eastAsia="Cambria" w:hAnsiTheme="minorHAnsi" w:cstheme="minorHAnsi"/>
          <w:sz w:val="22"/>
          <w:szCs w:val="22"/>
        </w:rPr>
        <w:t>1</w:t>
      </w:r>
      <w:r w:rsidRPr="0081401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14019">
        <w:rPr>
          <w:rFonts w:asciiTheme="minorHAnsi" w:eastAsia="Cambria" w:hAnsiTheme="minorHAnsi" w:cstheme="minorHAnsi"/>
          <w:sz w:val="22"/>
          <w:szCs w:val="22"/>
        </w:rPr>
        <w:t>|</w:t>
      </w:r>
      <w:r w:rsidRPr="00814019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hyperlink r:id="rId5" w:history="1">
        <w:r w:rsidR="00814019" w:rsidRPr="00814019">
          <w:rPr>
            <w:rStyle w:val="Hyperlink"/>
            <w:rFonts w:asciiTheme="minorHAnsi" w:eastAsia="Cambria" w:hAnsiTheme="minorHAnsi" w:cstheme="minorHAnsi"/>
            <w:sz w:val="22"/>
            <w:szCs w:val="22"/>
          </w:rPr>
          <w:t>massey@gmail.com</w:t>
        </w:r>
      </w:hyperlink>
    </w:p>
    <w:p w14:paraId="5A013BFD" w14:textId="3D1BDE5C" w:rsidR="005B3B1F" w:rsidRPr="00814019" w:rsidRDefault="002715F5" w:rsidP="00814019">
      <w:pPr>
        <w:spacing w:before="6"/>
        <w:rPr>
          <w:rFonts w:asciiTheme="minorHAnsi" w:eastAsia="Cambria" w:hAnsiTheme="minorHAnsi" w:cstheme="minorHAnsi"/>
          <w:sz w:val="22"/>
          <w:szCs w:val="22"/>
        </w:rPr>
      </w:pPr>
      <w:r w:rsidRPr="00814019">
        <w:rPr>
          <w:rFonts w:asciiTheme="minorHAnsi" w:eastAsia="Cambria" w:hAnsiTheme="minorHAnsi" w:cstheme="minorHAnsi"/>
          <w:spacing w:val="-1"/>
          <w:sz w:val="22"/>
          <w:szCs w:val="22"/>
        </w:rPr>
        <w:t>28</w:t>
      </w:r>
      <w:r w:rsidRPr="00814019">
        <w:rPr>
          <w:rFonts w:asciiTheme="minorHAnsi" w:eastAsia="Cambria" w:hAnsiTheme="minorHAnsi" w:cstheme="minorHAnsi"/>
          <w:spacing w:val="1"/>
          <w:sz w:val="22"/>
          <w:szCs w:val="22"/>
        </w:rPr>
        <w:t>8</w:t>
      </w:r>
      <w:r w:rsidRPr="00814019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814019">
        <w:rPr>
          <w:rFonts w:asciiTheme="minorHAnsi" w:eastAsia="Cambria" w:hAnsiTheme="minorHAnsi" w:cstheme="minorHAnsi"/>
          <w:sz w:val="22"/>
          <w:szCs w:val="22"/>
        </w:rPr>
        <w:t>6</w:t>
      </w:r>
      <w:r w:rsidRPr="0081401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1401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14019">
        <w:rPr>
          <w:rFonts w:asciiTheme="minorHAnsi" w:eastAsia="Cambria" w:hAnsiTheme="minorHAnsi" w:cstheme="minorHAnsi"/>
          <w:spacing w:val="-1"/>
          <w:sz w:val="22"/>
          <w:szCs w:val="22"/>
        </w:rPr>
        <w:t>rr</w:t>
      </w:r>
      <w:r w:rsidRPr="00814019">
        <w:rPr>
          <w:rFonts w:asciiTheme="minorHAnsi" w:eastAsia="Cambria" w:hAnsiTheme="minorHAnsi" w:cstheme="minorHAnsi"/>
          <w:sz w:val="22"/>
          <w:szCs w:val="22"/>
        </w:rPr>
        <w:t>o</w:t>
      </w:r>
      <w:r w:rsidRPr="00814019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814019">
        <w:rPr>
          <w:rFonts w:asciiTheme="minorHAnsi" w:eastAsia="Cambria" w:hAnsiTheme="minorHAnsi" w:cstheme="minorHAnsi"/>
          <w:sz w:val="22"/>
          <w:szCs w:val="22"/>
        </w:rPr>
        <w:t>o</w:t>
      </w:r>
      <w:r w:rsidRPr="00814019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14019">
        <w:rPr>
          <w:rFonts w:asciiTheme="minorHAnsi" w:eastAsia="Cambria" w:hAnsiTheme="minorHAnsi" w:cstheme="minorHAnsi"/>
          <w:sz w:val="22"/>
          <w:szCs w:val="22"/>
        </w:rPr>
        <w:t>D</w:t>
      </w:r>
      <w:r w:rsidRPr="0081401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14019">
        <w:rPr>
          <w:rFonts w:asciiTheme="minorHAnsi" w:eastAsia="Cambria" w:hAnsiTheme="minorHAnsi" w:cstheme="minorHAnsi"/>
          <w:sz w:val="22"/>
          <w:szCs w:val="22"/>
        </w:rPr>
        <w:t>ive,</w:t>
      </w:r>
      <w:r w:rsidRPr="00814019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14019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14019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814019">
        <w:rPr>
          <w:rFonts w:asciiTheme="minorHAnsi" w:eastAsia="Cambria" w:hAnsiTheme="minorHAnsi" w:cstheme="minorHAnsi"/>
          <w:sz w:val="22"/>
          <w:szCs w:val="22"/>
        </w:rPr>
        <w:t>i</w:t>
      </w:r>
      <w:r w:rsidRPr="00814019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Cambria" w:hAnsiTheme="minorHAnsi" w:cstheme="minorHAnsi"/>
          <w:sz w:val="22"/>
          <w:szCs w:val="22"/>
        </w:rPr>
        <w:t>e,</w:t>
      </w:r>
      <w:r w:rsidRPr="00814019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14019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Cambria" w:hAnsiTheme="minorHAnsi" w:cstheme="minorHAnsi"/>
          <w:sz w:val="22"/>
          <w:szCs w:val="22"/>
        </w:rPr>
        <w:t>A</w:t>
      </w:r>
      <w:r w:rsidRPr="0081401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926</w:t>
      </w:r>
      <w:r w:rsidRPr="00814019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814019">
        <w:rPr>
          <w:rFonts w:asciiTheme="minorHAnsi" w:eastAsia="Cambria" w:hAnsiTheme="minorHAnsi" w:cstheme="minorHAnsi"/>
          <w:sz w:val="22"/>
          <w:szCs w:val="22"/>
        </w:rPr>
        <w:t xml:space="preserve">7                                                      </w:t>
      </w:r>
      <w:r w:rsidRPr="00814019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</w:p>
    <w:p w14:paraId="7C673C90" w14:textId="77777777" w:rsidR="005B3B1F" w:rsidRPr="00814019" w:rsidRDefault="005B3B1F" w:rsidP="00814019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E9B5560" w14:textId="4D75E1F3" w:rsidR="005B3B1F" w:rsidRPr="00814019" w:rsidRDefault="002715F5" w:rsidP="00814019">
      <w:pPr>
        <w:ind w:right="4856"/>
        <w:rPr>
          <w:rFonts w:asciiTheme="minorHAnsi" w:hAnsiTheme="minorHAnsi" w:cstheme="minorHAnsi"/>
          <w:sz w:val="22"/>
          <w:szCs w:val="22"/>
        </w:rPr>
      </w:pPr>
      <w:r w:rsidRPr="00814019">
        <w:rPr>
          <w:rFonts w:asciiTheme="minorHAnsi" w:hAnsiTheme="minorHAnsi" w:cstheme="minorHAnsi"/>
          <w:b/>
          <w:sz w:val="22"/>
          <w:szCs w:val="22"/>
        </w:rPr>
        <w:t>O</w:t>
      </w:r>
      <w:r w:rsidRPr="00814019">
        <w:rPr>
          <w:rFonts w:asciiTheme="minorHAnsi" w:hAnsiTheme="minorHAnsi" w:cstheme="minorHAnsi"/>
          <w:b/>
          <w:spacing w:val="-30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b/>
          <w:sz w:val="22"/>
          <w:szCs w:val="22"/>
        </w:rPr>
        <w:t>B</w:t>
      </w:r>
      <w:r w:rsidRPr="00814019">
        <w:rPr>
          <w:rFonts w:asciiTheme="minorHAnsi" w:hAnsiTheme="minorHAnsi" w:cstheme="minorHAnsi"/>
          <w:b/>
          <w:spacing w:val="-32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b/>
          <w:sz w:val="22"/>
          <w:szCs w:val="22"/>
        </w:rPr>
        <w:t>J</w:t>
      </w:r>
      <w:r w:rsidRPr="00814019">
        <w:rPr>
          <w:rFonts w:asciiTheme="minorHAnsi" w:hAnsiTheme="minorHAnsi" w:cstheme="minorHAnsi"/>
          <w:b/>
          <w:spacing w:val="-31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b/>
          <w:sz w:val="22"/>
          <w:szCs w:val="22"/>
        </w:rPr>
        <w:t>E</w:t>
      </w:r>
      <w:r w:rsidRPr="00814019">
        <w:rPr>
          <w:rFonts w:asciiTheme="minorHAnsi" w:hAnsiTheme="minorHAnsi" w:cstheme="minorHAnsi"/>
          <w:b/>
          <w:spacing w:val="-30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b/>
          <w:sz w:val="22"/>
          <w:szCs w:val="22"/>
        </w:rPr>
        <w:t>C</w:t>
      </w:r>
      <w:r w:rsidRPr="00814019">
        <w:rPr>
          <w:rFonts w:asciiTheme="minorHAnsi" w:hAnsiTheme="minorHAnsi" w:cstheme="minorHAnsi"/>
          <w:b/>
          <w:spacing w:val="-31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b/>
          <w:sz w:val="22"/>
          <w:szCs w:val="22"/>
        </w:rPr>
        <w:t>T</w:t>
      </w:r>
      <w:r w:rsidRPr="00814019">
        <w:rPr>
          <w:rFonts w:asciiTheme="minorHAnsi" w:hAnsiTheme="minorHAnsi" w:cstheme="minorHAnsi"/>
          <w:b/>
          <w:spacing w:val="-32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b/>
          <w:sz w:val="22"/>
          <w:szCs w:val="22"/>
        </w:rPr>
        <w:t>I</w:t>
      </w:r>
      <w:r w:rsidRPr="00814019">
        <w:rPr>
          <w:rFonts w:asciiTheme="minorHAnsi" w:hAnsiTheme="minorHAnsi" w:cstheme="minorHAnsi"/>
          <w:b/>
          <w:spacing w:val="-31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b/>
          <w:sz w:val="22"/>
          <w:szCs w:val="22"/>
        </w:rPr>
        <w:t>V</w:t>
      </w:r>
      <w:r w:rsidRPr="00814019">
        <w:rPr>
          <w:rFonts w:asciiTheme="minorHAnsi" w:hAnsiTheme="minorHAnsi" w:cstheme="minorHAnsi"/>
          <w:b/>
          <w:spacing w:val="-31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b/>
          <w:sz w:val="22"/>
          <w:szCs w:val="22"/>
        </w:rPr>
        <w:t>E</w:t>
      </w:r>
    </w:p>
    <w:p w14:paraId="682723C8" w14:textId="77777777" w:rsidR="005B3B1F" w:rsidRPr="00814019" w:rsidRDefault="002715F5" w:rsidP="00814019">
      <w:pPr>
        <w:ind w:right="1755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ek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-L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evel Po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on</w:t>
      </w:r>
      <w:r w:rsidRPr="00814019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w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he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F,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DSP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Co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</w:p>
    <w:p w14:paraId="40949CAD" w14:textId="77777777" w:rsidR="005B3B1F" w:rsidRPr="00814019" w:rsidRDefault="002715F5" w:rsidP="002715F5">
      <w:pPr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ur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tud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814019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-1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(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em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&amp;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g)</w:t>
      </w:r>
      <w:r w:rsidRPr="00814019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w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x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rie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il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er</w:t>
      </w:r>
    </w:p>
    <w:p w14:paraId="204B7DB4" w14:textId="75EA3FB6" w:rsidR="005B3B1F" w:rsidRPr="00814019" w:rsidRDefault="002715F5" w:rsidP="002715F5">
      <w:pPr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si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mun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im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4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814019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en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gn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ge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-1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0B22289A" w14:textId="77777777" w:rsidR="005B3B1F" w:rsidRPr="00814019" w:rsidRDefault="002715F5" w:rsidP="00814019">
      <w:pPr>
        <w:spacing w:before="76"/>
        <w:ind w:right="5126"/>
        <w:rPr>
          <w:rFonts w:asciiTheme="minorHAnsi" w:hAnsiTheme="minorHAnsi" w:cstheme="minorHAnsi"/>
          <w:sz w:val="22"/>
          <w:szCs w:val="22"/>
        </w:rPr>
      </w:pPr>
      <w:r w:rsidRPr="00814019">
        <w:rPr>
          <w:rFonts w:asciiTheme="minorHAnsi" w:hAnsiTheme="minorHAnsi" w:cstheme="minorHAnsi"/>
          <w:b/>
          <w:sz w:val="22"/>
          <w:szCs w:val="22"/>
        </w:rPr>
        <w:t>E</w:t>
      </w:r>
      <w:r w:rsidRPr="00814019">
        <w:rPr>
          <w:rFonts w:asciiTheme="minorHAnsi" w:hAnsiTheme="minorHAnsi" w:cstheme="minorHAnsi"/>
          <w:b/>
          <w:spacing w:val="-1"/>
          <w:sz w:val="22"/>
          <w:szCs w:val="22"/>
        </w:rPr>
        <w:t>DUCAT</w:t>
      </w:r>
      <w:r w:rsidRPr="00814019">
        <w:rPr>
          <w:rFonts w:asciiTheme="minorHAnsi" w:hAnsiTheme="minorHAnsi" w:cstheme="minorHAnsi"/>
          <w:b/>
          <w:sz w:val="22"/>
          <w:szCs w:val="22"/>
        </w:rPr>
        <w:t>I</w:t>
      </w:r>
      <w:r w:rsidRPr="008140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14019">
        <w:rPr>
          <w:rFonts w:asciiTheme="minorHAnsi" w:hAnsiTheme="minorHAnsi" w:cstheme="minorHAnsi"/>
          <w:b/>
          <w:sz w:val="22"/>
          <w:szCs w:val="22"/>
        </w:rPr>
        <w:t>N</w:t>
      </w:r>
    </w:p>
    <w:p w14:paraId="387C56FD" w14:textId="77777777" w:rsidR="005B3B1F" w:rsidRPr="00814019" w:rsidRDefault="002715F5" w:rsidP="002715F5">
      <w:pPr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VE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pacing w:val="-1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 xml:space="preserve">F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IF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RN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814019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RV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E,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 xml:space="preserve">A </w:t>
      </w:r>
      <w:r w:rsidRPr="00814019">
        <w:rPr>
          <w:rFonts w:asciiTheme="minorHAnsi" w:eastAsia="Bookman Old Style" w:hAnsiTheme="minorHAnsi" w:cstheme="minorHAnsi"/>
          <w:spacing w:val="1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(</w:t>
      </w:r>
      <w:r w:rsidRPr="0081401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14019">
        <w:rPr>
          <w:rFonts w:asciiTheme="minorHAnsi" w:hAnsiTheme="minorHAnsi" w:cstheme="minorHAnsi"/>
          <w:b/>
          <w:sz w:val="22"/>
          <w:szCs w:val="22"/>
        </w:rPr>
        <w:t>.S)</w:t>
      </w:r>
      <w:r w:rsidRPr="00814019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14019">
        <w:rPr>
          <w:rFonts w:asciiTheme="minorHAnsi" w:hAnsiTheme="minorHAnsi" w:cstheme="minorHAnsi"/>
          <w:b/>
          <w:sz w:val="22"/>
          <w:szCs w:val="22"/>
        </w:rPr>
        <w:t>lec</w:t>
      </w:r>
      <w:r w:rsidRPr="0081401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14019">
        <w:rPr>
          <w:rFonts w:asciiTheme="minorHAnsi" w:hAnsiTheme="minorHAnsi" w:cstheme="minorHAnsi"/>
          <w:b/>
          <w:sz w:val="22"/>
          <w:szCs w:val="22"/>
        </w:rPr>
        <w:t>ric</w:t>
      </w:r>
      <w:r w:rsidRPr="0081401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814019">
        <w:rPr>
          <w:rFonts w:asciiTheme="minorHAnsi" w:hAnsiTheme="minorHAnsi" w:cstheme="minorHAnsi"/>
          <w:b/>
          <w:sz w:val="22"/>
          <w:szCs w:val="22"/>
        </w:rPr>
        <w:t>l</w:t>
      </w:r>
      <w:r w:rsidRPr="00814019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b/>
          <w:sz w:val="22"/>
          <w:szCs w:val="22"/>
        </w:rPr>
        <w:t>E</w:t>
      </w:r>
      <w:r w:rsidRPr="0081401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14019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14019">
        <w:rPr>
          <w:rFonts w:asciiTheme="minorHAnsi" w:hAnsiTheme="minorHAnsi" w:cstheme="minorHAnsi"/>
          <w:b/>
          <w:sz w:val="22"/>
          <w:szCs w:val="22"/>
        </w:rPr>
        <w:t>ineerin</w:t>
      </w:r>
      <w:r w:rsidRPr="00814019">
        <w:rPr>
          <w:rFonts w:asciiTheme="minorHAnsi" w:hAnsiTheme="minorHAnsi" w:cstheme="minorHAnsi"/>
          <w:b/>
          <w:spacing w:val="4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 xml:space="preserve">,    </w:t>
      </w:r>
      <w:r w:rsidRPr="00814019">
        <w:rPr>
          <w:rFonts w:asciiTheme="minorHAnsi" w:eastAsia="Bookman Old Style" w:hAnsiTheme="minorHAnsi" w:cstheme="minorHAnsi"/>
          <w:spacing w:val="1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Exp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: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7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/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2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01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 xml:space="preserve">5               </w:t>
      </w:r>
      <w:r w:rsidRPr="00814019">
        <w:rPr>
          <w:rFonts w:asciiTheme="minorHAnsi" w:eastAsia="Bookman Old Style" w:hAnsiTheme="minorHAnsi" w:cstheme="minorHAnsi"/>
          <w:spacing w:val="4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: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3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.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4</w:t>
      </w:r>
    </w:p>
    <w:p w14:paraId="152206D9" w14:textId="6A76CD99" w:rsidR="005B3B1F" w:rsidRPr="00814019" w:rsidRDefault="002715F5" w:rsidP="002715F5">
      <w:pPr>
        <w:spacing w:before="4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hAnsiTheme="minorHAnsi" w:cstheme="minorHAnsi"/>
          <w:b/>
          <w:sz w:val="22"/>
          <w:szCs w:val="22"/>
        </w:rPr>
        <w:t>C</w:t>
      </w:r>
      <w:r w:rsidRPr="008140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14019">
        <w:rPr>
          <w:rFonts w:asciiTheme="minorHAnsi" w:hAnsiTheme="minorHAnsi" w:cstheme="minorHAnsi"/>
          <w:b/>
          <w:sz w:val="22"/>
          <w:szCs w:val="22"/>
        </w:rPr>
        <w:t>ncen</w:t>
      </w:r>
      <w:r w:rsidRPr="0081401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14019">
        <w:rPr>
          <w:rFonts w:asciiTheme="minorHAnsi" w:hAnsiTheme="minorHAnsi" w:cstheme="minorHAnsi"/>
          <w:b/>
          <w:sz w:val="22"/>
          <w:szCs w:val="22"/>
        </w:rPr>
        <w:t>r</w:t>
      </w:r>
      <w:r w:rsidRPr="00814019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814019">
        <w:rPr>
          <w:rFonts w:asciiTheme="minorHAnsi" w:hAnsiTheme="minorHAnsi" w:cstheme="minorHAnsi"/>
          <w:b/>
          <w:sz w:val="22"/>
          <w:szCs w:val="22"/>
        </w:rPr>
        <w:t>i</w:t>
      </w:r>
      <w:r w:rsidRPr="00814019">
        <w:rPr>
          <w:rFonts w:asciiTheme="minorHAnsi" w:hAnsiTheme="minorHAnsi" w:cstheme="minorHAnsi"/>
          <w:b/>
          <w:spacing w:val="1"/>
          <w:sz w:val="22"/>
          <w:szCs w:val="22"/>
        </w:rPr>
        <w:t>on</w:t>
      </w:r>
      <w:r w:rsidRPr="00814019">
        <w:rPr>
          <w:rFonts w:asciiTheme="minorHAnsi" w:hAnsiTheme="minorHAnsi" w:cstheme="minorHAnsi"/>
          <w:sz w:val="22"/>
          <w:szCs w:val="22"/>
        </w:rPr>
        <w:t>:</w:t>
      </w:r>
      <w:r w:rsidRPr="008140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em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&amp;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sing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(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n)</w:t>
      </w:r>
    </w:p>
    <w:p w14:paraId="4489CFFA" w14:textId="77777777" w:rsidR="002715F5" w:rsidRDefault="002715F5" w:rsidP="002715F5">
      <w:pPr>
        <w:tabs>
          <w:tab w:val="left" w:pos="460"/>
        </w:tabs>
        <w:ind w:right="649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hAnsiTheme="minorHAnsi" w:cstheme="minorHAnsi"/>
          <w:b/>
          <w:sz w:val="22"/>
          <w:szCs w:val="22"/>
        </w:rPr>
        <w:t>Rel</w:t>
      </w:r>
      <w:r w:rsidRPr="00814019">
        <w:rPr>
          <w:rFonts w:asciiTheme="minorHAnsi" w:hAnsiTheme="minorHAnsi" w:cstheme="minorHAnsi"/>
          <w:b/>
          <w:spacing w:val="1"/>
          <w:sz w:val="22"/>
          <w:szCs w:val="22"/>
        </w:rPr>
        <w:t>eva</w:t>
      </w:r>
      <w:r w:rsidRPr="00814019">
        <w:rPr>
          <w:rFonts w:asciiTheme="minorHAnsi" w:hAnsiTheme="minorHAnsi" w:cstheme="minorHAnsi"/>
          <w:b/>
          <w:sz w:val="22"/>
          <w:szCs w:val="22"/>
        </w:rPr>
        <w:t>nt</w:t>
      </w:r>
      <w:r w:rsidRPr="0081401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b/>
          <w:sz w:val="22"/>
          <w:szCs w:val="22"/>
        </w:rPr>
        <w:t>C</w:t>
      </w:r>
      <w:r w:rsidRPr="008140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14019">
        <w:rPr>
          <w:rFonts w:asciiTheme="minorHAnsi" w:hAnsiTheme="minorHAnsi" w:cstheme="minorHAnsi"/>
          <w:b/>
          <w:sz w:val="22"/>
          <w:szCs w:val="22"/>
        </w:rPr>
        <w:t>ur</w:t>
      </w:r>
      <w:r w:rsidRPr="0081401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14019">
        <w:rPr>
          <w:rFonts w:asciiTheme="minorHAnsi" w:hAnsiTheme="minorHAnsi" w:cstheme="minorHAnsi"/>
          <w:b/>
          <w:sz w:val="22"/>
          <w:szCs w:val="22"/>
        </w:rPr>
        <w:t>e</w:t>
      </w:r>
      <w:r w:rsidRPr="00814019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14019">
        <w:rPr>
          <w:rFonts w:asciiTheme="minorHAnsi" w:hAnsiTheme="minorHAnsi" w:cstheme="minorHAnsi"/>
          <w:b/>
          <w:sz w:val="22"/>
          <w:szCs w:val="22"/>
        </w:rPr>
        <w:t>:</w:t>
      </w:r>
      <w:r w:rsidRPr="0081401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[(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du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y: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Q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PA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c);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Eq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alizer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(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 Eq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ali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z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Z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o-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cin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/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SE</w:t>
      </w:r>
      <w:r w:rsidRPr="00814019">
        <w:rPr>
          <w:rFonts w:asciiTheme="minorHAnsi" w:eastAsia="Bookman Old Style" w:hAnsiTheme="minorHAnsi" w:cstheme="minorHAnsi"/>
          <w:spacing w:val="-1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Eq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alize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ck</w:t>
      </w:r>
      <w:r w:rsidRPr="00814019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q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ali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z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;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DM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;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Spr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ad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tru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m)],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 xml:space="preserve">enna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ign,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igi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[F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/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Fil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er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ign;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Sa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;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ject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y];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ial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and</w:t>
      </w:r>
    </w:p>
    <w:p w14:paraId="61C6CD30" w14:textId="1CB0C532" w:rsidR="005B3B1F" w:rsidRPr="00814019" w:rsidRDefault="002715F5" w:rsidP="002715F5">
      <w:pPr>
        <w:tabs>
          <w:tab w:val="left" w:pos="460"/>
        </w:tabs>
        <w:ind w:right="649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Po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w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er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cs</w:t>
      </w:r>
      <w:r w:rsidRPr="00814019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[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Po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w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er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w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chi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v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ice</w:t>
      </w:r>
      <w:r w:rsidRPr="00814019">
        <w:rPr>
          <w:rFonts w:asciiTheme="minorHAnsi" w:eastAsia="Bookman Old Style" w:hAnsiTheme="minorHAnsi" w:cstheme="minorHAnsi"/>
          <w:spacing w:val="4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W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Sm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it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an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chi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g]</w:t>
      </w:r>
    </w:p>
    <w:p w14:paraId="282F7E53" w14:textId="77777777" w:rsidR="002715F5" w:rsidRDefault="002715F5" w:rsidP="002715F5">
      <w:pPr>
        <w:spacing w:before="59"/>
        <w:ind w:right="52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hAnsiTheme="minorHAnsi" w:cstheme="minorHAnsi"/>
          <w:b/>
          <w:sz w:val="22"/>
          <w:szCs w:val="22"/>
        </w:rPr>
        <w:t>Ac</w:t>
      </w:r>
      <w:r w:rsidRPr="0081401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14019">
        <w:rPr>
          <w:rFonts w:asciiTheme="minorHAnsi" w:hAnsiTheme="minorHAnsi" w:cstheme="minorHAnsi"/>
          <w:b/>
          <w:sz w:val="22"/>
          <w:szCs w:val="22"/>
        </w:rPr>
        <w:t>i</w:t>
      </w:r>
      <w:r w:rsidRPr="00814019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14019">
        <w:rPr>
          <w:rFonts w:asciiTheme="minorHAnsi" w:hAnsiTheme="minorHAnsi" w:cstheme="minorHAnsi"/>
          <w:b/>
          <w:sz w:val="22"/>
          <w:szCs w:val="22"/>
        </w:rPr>
        <w:t>itie</w:t>
      </w:r>
      <w:r w:rsidRPr="00814019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14019">
        <w:rPr>
          <w:rFonts w:asciiTheme="minorHAnsi" w:hAnsiTheme="minorHAnsi" w:cstheme="minorHAnsi"/>
          <w:b/>
          <w:sz w:val="22"/>
          <w:szCs w:val="22"/>
        </w:rPr>
        <w:t>:</w:t>
      </w:r>
      <w:r w:rsidRPr="00814019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(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Rela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ns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ai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),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ll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ent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ign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(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ro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ct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v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el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me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) U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VE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RS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pacing w:val="-1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IF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RN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814019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RV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E,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 xml:space="preserve">A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(</w:t>
      </w:r>
      <w:r w:rsidRPr="00814019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814019">
        <w:rPr>
          <w:rFonts w:asciiTheme="minorHAnsi" w:hAnsiTheme="minorHAnsi" w:cstheme="minorHAnsi"/>
          <w:b/>
          <w:sz w:val="22"/>
          <w:szCs w:val="22"/>
        </w:rPr>
        <w:t>.S)</w:t>
      </w:r>
      <w:r w:rsidRPr="0081401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14019">
        <w:rPr>
          <w:rFonts w:asciiTheme="minorHAnsi" w:hAnsiTheme="minorHAnsi" w:cstheme="minorHAnsi"/>
          <w:b/>
          <w:sz w:val="22"/>
          <w:szCs w:val="22"/>
        </w:rPr>
        <w:t>lec</w:t>
      </w:r>
      <w:r w:rsidRPr="0081401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14019">
        <w:rPr>
          <w:rFonts w:asciiTheme="minorHAnsi" w:hAnsiTheme="minorHAnsi" w:cstheme="minorHAnsi"/>
          <w:b/>
          <w:sz w:val="22"/>
          <w:szCs w:val="22"/>
        </w:rPr>
        <w:t>ric</w:t>
      </w:r>
      <w:r w:rsidRPr="0081401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814019">
        <w:rPr>
          <w:rFonts w:asciiTheme="minorHAnsi" w:hAnsiTheme="minorHAnsi" w:cstheme="minorHAnsi"/>
          <w:b/>
          <w:sz w:val="22"/>
          <w:szCs w:val="22"/>
        </w:rPr>
        <w:t>l</w:t>
      </w:r>
      <w:r w:rsidRPr="00814019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b/>
          <w:sz w:val="22"/>
          <w:szCs w:val="22"/>
        </w:rPr>
        <w:t>E</w:t>
      </w:r>
      <w:r w:rsidRPr="0081401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14019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14019">
        <w:rPr>
          <w:rFonts w:asciiTheme="minorHAnsi" w:hAnsiTheme="minorHAnsi" w:cstheme="minorHAnsi"/>
          <w:b/>
          <w:sz w:val="22"/>
          <w:szCs w:val="22"/>
        </w:rPr>
        <w:t>inee</w:t>
      </w:r>
      <w:r w:rsidRPr="00814019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814019">
        <w:rPr>
          <w:rFonts w:asciiTheme="minorHAnsi" w:hAnsiTheme="minorHAnsi" w:cstheme="minorHAnsi"/>
          <w:b/>
          <w:sz w:val="22"/>
          <w:szCs w:val="22"/>
        </w:rPr>
        <w:t>in</w:t>
      </w:r>
      <w:r w:rsidRPr="00814019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 xml:space="preserve">,     </w:t>
      </w:r>
      <w:r w:rsidRPr="00814019">
        <w:rPr>
          <w:rFonts w:asciiTheme="minorHAnsi" w:eastAsia="Bookman Old Style" w:hAnsiTheme="minorHAnsi" w:cstheme="minorHAnsi"/>
          <w:spacing w:val="2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: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7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/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2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01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 xml:space="preserve">3                      </w:t>
      </w:r>
      <w:r w:rsidRPr="00814019">
        <w:rPr>
          <w:rFonts w:asciiTheme="minorHAnsi" w:eastAsia="Bookman Old Style" w:hAnsiTheme="minorHAnsi" w:cstheme="minorHAnsi"/>
          <w:spacing w:val="4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: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3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.0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5</w:t>
      </w:r>
    </w:p>
    <w:p w14:paraId="6A85318A" w14:textId="121E1C47" w:rsidR="005B3B1F" w:rsidRPr="00814019" w:rsidRDefault="002715F5" w:rsidP="002715F5">
      <w:pPr>
        <w:spacing w:before="59"/>
        <w:ind w:right="52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hAnsiTheme="minorHAnsi" w:cstheme="minorHAnsi"/>
          <w:b/>
          <w:position w:val="1"/>
          <w:sz w:val="22"/>
          <w:szCs w:val="22"/>
        </w:rPr>
        <w:t>C</w:t>
      </w:r>
      <w:r w:rsidRPr="00814019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o</w:t>
      </w:r>
      <w:r w:rsidRPr="00814019">
        <w:rPr>
          <w:rFonts w:asciiTheme="minorHAnsi" w:hAnsiTheme="minorHAnsi" w:cstheme="minorHAnsi"/>
          <w:b/>
          <w:position w:val="1"/>
          <w:sz w:val="22"/>
          <w:szCs w:val="22"/>
        </w:rPr>
        <w:t>ncen</w:t>
      </w:r>
      <w:r w:rsidRPr="00814019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t</w:t>
      </w:r>
      <w:r w:rsidRPr="00814019">
        <w:rPr>
          <w:rFonts w:asciiTheme="minorHAnsi" w:hAnsiTheme="minorHAnsi" w:cstheme="minorHAnsi"/>
          <w:b/>
          <w:position w:val="1"/>
          <w:sz w:val="22"/>
          <w:szCs w:val="22"/>
        </w:rPr>
        <w:t>r</w:t>
      </w:r>
      <w:r w:rsidRPr="00814019">
        <w:rPr>
          <w:rFonts w:asciiTheme="minorHAnsi" w:hAnsiTheme="minorHAnsi" w:cstheme="minorHAnsi"/>
          <w:b/>
          <w:spacing w:val="1"/>
          <w:position w:val="1"/>
          <w:sz w:val="22"/>
          <w:szCs w:val="22"/>
        </w:rPr>
        <w:t>atio</w:t>
      </w:r>
      <w:r w:rsidRPr="00814019">
        <w:rPr>
          <w:rFonts w:asciiTheme="minorHAnsi" w:hAnsiTheme="minorHAnsi" w:cstheme="minorHAnsi"/>
          <w:b/>
          <w:position w:val="1"/>
          <w:sz w:val="22"/>
          <w:szCs w:val="22"/>
        </w:rPr>
        <w:t>n</w:t>
      </w:r>
      <w:r w:rsidRPr="00814019">
        <w:rPr>
          <w:rFonts w:asciiTheme="minorHAnsi" w:hAnsiTheme="minorHAnsi" w:cstheme="minorHAnsi"/>
          <w:position w:val="1"/>
          <w:sz w:val="22"/>
          <w:szCs w:val="22"/>
        </w:rPr>
        <w:t>:</w:t>
      </w:r>
      <w:r w:rsidRPr="00814019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position w:val="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"/>
          <w:position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position w:val="1"/>
          <w:sz w:val="22"/>
          <w:szCs w:val="22"/>
        </w:rPr>
        <w:t>lid</w:t>
      </w:r>
      <w:r w:rsidRPr="00814019">
        <w:rPr>
          <w:rFonts w:asciiTheme="minorHAnsi" w:eastAsia="Bookman Old Style" w:hAnsiTheme="minorHAnsi" w:cstheme="minorHAnsi"/>
          <w:spacing w:val="-5"/>
          <w:position w:val="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position w:val="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position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position w:val="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position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position w:val="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2"/>
          <w:position w:val="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position w:val="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position w:val="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position w:val="1"/>
          <w:sz w:val="22"/>
          <w:szCs w:val="22"/>
        </w:rPr>
        <w:t>v</w:t>
      </w:r>
      <w:r w:rsidRPr="00814019">
        <w:rPr>
          <w:rFonts w:asciiTheme="minorHAnsi" w:eastAsia="Bookman Old Style" w:hAnsiTheme="minorHAnsi" w:cstheme="minorHAnsi"/>
          <w:position w:val="1"/>
          <w:sz w:val="22"/>
          <w:szCs w:val="22"/>
        </w:rPr>
        <w:t>ices</w:t>
      </w:r>
      <w:r w:rsidRPr="00814019">
        <w:rPr>
          <w:rFonts w:asciiTheme="minorHAnsi" w:eastAsia="Bookman Old Style" w:hAnsiTheme="minorHAnsi" w:cstheme="minorHAnsi"/>
          <w:spacing w:val="-7"/>
          <w:position w:val="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position w:val="1"/>
          <w:sz w:val="22"/>
          <w:szCs w:val="22"/>
        </w:rPr>
        <w:t>&amp;</w:t>
      </w:r>
      <w:r w:rsidRPr="00814019">
        <w:rPr>
          <w:rFonts w:asciiTheme="minorHAnsi" w:eastAsia="Bookman Old Style" w:hAnsiTheme="minorHAnsi" w:cstheme="minorHAnsi"/>
          <w:spacing w:val="-2"/>
          <w:position w:val="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position w:val="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position w:val="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position w:val="1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1"/>
          <w:position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position w:val="1"/>
          <w:sz w:val="22"/>
          <w:szCs w:val="22"/>
        </w:rPr>
        <w:t>al</w:t>
      </w:r>
      <w:r w:rsidRPr="00814019">
        <w:rPr>
          <w:rFonts w:asciiTheme="minorHAnsi" w:eastAsia="Bookman Old Style" w:hAnsiTheme="minorHAnsi" w:cstheme="minorHAnsi"/>
          <w:spacing w:val="-3"/>
          <w:position w:val="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position w:val="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1"/>
          <w:position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1"/>
          <w:position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2"/>
          <w:position w:val="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position w:val="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position w:val="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position w:val="1"/>
          <w:sz w:val="22"/>
          <w:szCs w:val="22"/>
        </w:rPr>
        <w:t>sing</w:t>
      </w:r>
    </w:p>
    <w:p w14:paraId="12CA5965" w14:textId="77777777" w:rsidR="005B3B1F" w:rsidRPr="00814019" w:rsidRDefault="002715F5" w:rsidP="002715F5">
      <w:pPr>
        <w:spacing w:before="26"/>
        <w:ind w:right="5403"/>
        <w:rPr>
          <w:rFonts w:asciiTheme="minorHAnsi" w:hAnsiTheme="minorHAnsi" w:cstheme="minorHAnsi"/>
          <w:sz w:val="22"/>
          <w:szCs w:val="22"/>
        </w:rPr>
      </w:pPr>
      <w:r w:rsidRPr="00814019">
        <w:rPr>
          <w:rFonts w:asciiTheme="minorHAnsi" w:hAnsiTheme="minorHAnsi" w:cstheme="minorHAnsi"/>
          <w:b/>
          <w:sz w:val="22"/>
          <w:szCs w:val="22"/>
        </w:rPr>
        <w:t>S</w:t>
      </w:r>
      <w:r w:rsidRPr="0081401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814019">
        <w:rPr>
          <w:rFonts w:asciiTheme="minorHAnsi" w:hAnsiTheme="minorHAnsi" w:cstheme="minorHAnsi"/>
          <w:b/>
          <w:sz w:val="22"/>
          <w:szCs w:val="22"/>
        </w:rPr>
        <w:t>IL</w:t>
      </w:r>
      <w:r w:rsidRPr="0081401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14019">
        <w:rPr>
          <w:rFonts w:asciiTheme="minorHAnsi" w:hAnsiTheme="minorHAnsi" w:cstheme="minorHAnsi"/>
          <w:b/>
          <w:sz w:val="22"/>
          <w:szCs w:val="22"/>
        </w:rPr>
        <w:t>S</w:t>
      </w:r>
    </w:p>
    <w:p w14:paraId="77D43E7F" w14:textId="77777777" w:rsidR="005B3B1F" w:rsidRPr="00814019" w:rsidRDefault="002715F5" w:rsidP="00814019">
      <w:pPr>
        <w:ind w:left="100"/>
        <w:rPr>
          <w:rFonts w:asciiTheme="minorHAnsi" w:hAnsiTheme="minorHAnsi" w:cstheme="minorHAnsi"/>
          <w:sz w:val="22"/>
          <w:szCs w:val="22"/>
        </w:rPr>
      </w:pPr>
      <w:r w:rsidRPr="00814019">
        <w:rPr>
          <w:rFonts w:asciiTheme="minorHAnsi" w:hAnsiTheme="minorHAnsi" w:cstheme="minorHAnsi"/>
          <w:b/>
          <w:w w:val="99"/>
          <w:sz w:val="22"/>
          <w:szCs w:val="22"/>
        </w:rPr>
        <w:t>PR</w:t>
      </w:r>
      <w:r w:rsidRPr="00814019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OG</w:t>
      </w:r>
      <w:r w:rsidRPr="00814019">
        <w:rPr>
          <w:rFonts w:asciiTheme="minorHAnsi" w:hAnsiTheme="minorHAnsi" w:cstheme="minorHAnsi"/>
          <w:b/>
          <w:w w:val="99"/>
          <w:sz w:val="22"/>
          <w:szCs w:val="22"/>
        </w:rPr>
        <w:t>RA</w:t>
      </w:r>
      <w:r w:rsidRPr="00814019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M</w:t>
      </w:r>
      <w:r w:rsidRPr="00814019">
        <w:rPr>
          <w:rFonts w:asciiTheme="minorHAnsi" w:hAnsiTheme="minorHAnsi" w:cstheme="minorHAnsi"/>
          <w:b/>
          <w:spacing w:val="4"/>
          <w:w w:val="99"/>
          <w:sz w:val="22"/>
          <w:szCs w:val="22"/>
        </w:rPr>
        <w:t>M</w:t>
      </w:r>
      <w:r w:rsidRPr="00814019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I</w:t>
      </w:r>
      <w:r w:rsidRPr="00814019">
        <w:rPr>
          <w:rFonts w:asciiTheme="minorHAnsi" w:hAnsiTheme="minorHAnsi" w:cstheme="minorHAnsi"/>
          <w:b/>
          <w:w w:val="99"/>
          <w:sz w:val="22"/>
          <w:szCs w:val="22"/>
        </w:rPr>
        <w:t>NG</w:t>
      </w:r>
      <w:r w:rsidRPr="00814019">
        <w:rPr>
          <w:rFonts w:asciiTheme="minorHAnsi" w:hAnsiTheme="minorHAnsi" w:cstheme="minorHAnsi"/>
          <w:b/>
          <w:spacing w:val="-6"/>
          <w:w w:val="99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b/>
          <w:sz w:val="22"/>
          <w:szCs w:val="22"/>
        </w:rPr>
        <w:t>AND</w:t>
      </w:r>
      <w:r w:rsidRPr="00814019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b/>
          <w:w w:val="99"/>
          <w:sz w:val="22"/>
          <w:szCs w:val="22"/>
        </w:rPr>
        <w:t>S</w:t>
      </w:r>
      <w:r w:rsidRPr="00814019">
        <w:rPr>
          <w:rFonts w:asciiTheme="minorHAnsi" w:hAnsiTheme="minorHAnsi" w:cstheme="minorHAnsi"/>
          <w:b/>
          <w:spacing w:val="-2"/>
          <w:w w:val="99"/>
          <w:sz w:val="22"/>
          <w:szCs w:val="22"/>
        </w:rPr>
        <w:t>O</w:t>
      </w:r>
      <w:r w:rsidRPr="00814019">
        <w:rPr>
          <w:rFonts w:asciiTheme="minorHAnsi" w:hAnsiTheme="minorHAnsi" w:cstheme="minorHAnsi"/>
          <w:b/>
          <w:w w:val="99"/>
          <w:sz w:val="22"/>
          <w:szCs w:val="22"/>
        </w:rPr>
        <w:t>F</w:t>
      </w:r>
      <w:r w:rsidRPr="00814019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T</w:t>
      </w:r>
      <w:r w:rsidRPr="00814019">
        <w:rPr>
          <w:rFonts w:asciiTheme="minorHAnsi" w:hAnsiTheme="minorHAnsi" w:cstheme="minorHAnsi"/>
          <w:b/>
          <w:w w:val="99"/>
          <w:sz w:val="22"/>
          <w:szCs w:val="22"/>
        </w:rPr>
        <w:t>WA</w:t>
      </w:r>
      <w:r w:rsidRPr="00814019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R</w:t>
      </w:r>
      <w:r w:rsidRPr="00814019">
        <w:rPr>
          <w:rFonts w:asciiTheme="minorHAnsi" w:hAnsiTheme="minorHAnsi" w:cstheme="minorHAnsi"/>
          <w:b/>
          <w:w w:val="99"/>
          <w:sz w:val="22"/>
          <w:szCs w:val="22"/>
        </w:rPr>
        <w:t>E</w:t>
      </w:r>
      <w:r w:rsidRPr="00814019">
        <w:rPr>
          <w:rFonts w:asciiTheme="minorHAnsi" w:hAnsiTheme="minorHAnsi" w:cstheme="minorHAnsi"/>
          <w:w w:val="99"/>
          <w:sz w:val="22"/>
          <w:szCs w:val="22"/>
        </w:rPr>
        <w:t>:</w:t>
      </w:r>
      <w:r w:rsidRPr="00814019">
        <w:rPr>
          <w:rFonts w:asciiTheme="minorHAnsi" w:hAnsiTheme="minorHAnsi" w:cstheme="minorHAnsi"/>
          <w:spacing w:val="-8"/>
          <w:w w:val="99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hAnsiTheme="minorHAnsi" w:cstheme="minorHAnsi"/>
          <w:sz w:val="22"/>
          <w:szCs w:val="22"/>
        </w:rPr>
        <w:t>+</w:t>
      </w:r>
      <w:r w:rsidRPr="00814019">
        <w:rPr>
          <w:rFonts w:asciiTheme="minorHAnsi" w:hAnsiTheme="minorHAnsi" w:cstheme="minorHAnsi"/>
          <w:spacing w:val="1"/>
          <w:sz w:val="22"/>
          <w:szCs w:val="22"/>
        </w:rPr>
        <w:t>+</w:t>
      </w:r>
      <w:r w:rsidRPr="00814019">
        <w:rPr>
          <w:rFonts w:asciiTheme="minorHAnsi" w:hAnsiTheme="minorHAnsi" w:cstheme="minorHAnsi"/>
          <w:sz w:val="22"/>
          <w:szCs w:val="22"/>
        </w:rPr>
        <w:t>,</w:t>
      </w:r>
      <w:r w:rsidRPr="0081401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1401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1401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1401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14019">
        <w:rPr>
          <w:rFonts w:asciiTheme="minorHAnsi" w:hAnsiTheme="minorHAnsi" w:cstheme="minorHAnsi"/>
          <w:sz w:val="22"/>
          <w:szCs w:val="22"/>
        </w:rPr>
        <w:t>,</w:t>
      </w:r>
      <w:r w:rsidRPr="008140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1401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140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UX</w:t>
      </w:r>
      <w:r w:rsidRPr="00814019">
        <w:rPr>
          <w:rFonts w:asciiTheme="minorHAnsi" w:hAnsiTheme="minorHAnsi" w:cstheme="minorHAnsi"/>
          <w:sz w:val="22"/>
          <w:szCs w:val="22"/>
        </w:rPr>
        <w:t>,</w:t>
      </w:r>
      <w:r w:rsidRPr="0081401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sz w:val="22"/>
          <w:szCs w:val="22"/>
        </w:rPr>
        <w:t>MAT</w:t>
      </w:r>
      <w:r w:rsidRPr="0081401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1401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14019">
        <w:rPr>
          <w:rFonts w:asciiTheme="minorHAnsi" w:hAnsiTheme="minorHAnsi" w:cstheme="minorHAnsi"/>
          <w:sz w:val="22"/>
          <w:szCs w:val="22"/>
        </w:rPr>
        <w:t>,</w:t>
      </w:r>
      <w:r w:rsidRPr="00814019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1401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814019">
        <w:rPr>
          <w:rFonts w:asciiTheme="minorHAnsi" w:hAnsiTheme="minorHAnsi" w:cstheme="minorHAnsi"/>
          <w:spacing w:val="1"/>
          <w:sz w:val="22"/>
          <w:szCs w:val="22"/>
        </w:rPr>
        <w:t>MU</w:t>
      </w:r>
      <w:r w:rsidRPr="00814019">
        <w:rPr>
          <w:rFonts w:asciiTheme="minorHAnsi" w:hAnsiTheme="minorHAnsi" w:cstheme="minorHAnsi"/>
          <w:sz w:val="22"/>
          <w:szCs w:val="22"/>
        </w:rPr>
        <w:t>L</w:t>
      </w:r>
      <w:r w:rsidRPr="0081401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140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814019">
        <w:rPr>
          <w:rFonts w:asciiTheme="minorHAnsi" w:hAnsiTheme="minorHAnsi" w:cstheme="minorHAnsi"/>
          <w:sz w:val="22"/>
          <w:szCs w:val="22"/>
        </w:rPr>
        <w:t>,</w:t>
      </w:r>
      <w:r w:rsidRPr="0081401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spacing w:val="2"/>
          <w:sz w:val="22"/>
          <w:szCs w:val="22"/>
        </w:rPr>
        <w:t>PS</w:t>
      </w:r>
      <w:r w:rsidRPr="0081401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1401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81401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14019">
        <w:rPr>
          <w:rFonts w:asciiTheme="minorHAnsi" w:hAnsiTheme="minorHAnsi" w:cstheme="minorHAnsi"/>
          <w:sz w:val="22"/>
          <w:szCs w:val="22"/>
        </w:rPr>
        <w:t>E</w:t>
      </w:r>
      <w:r w:rsidRPr="00814019">
        <w:rPr>
          <w:rFonts w:asciiTheme="minorHAnsi" w:hAnsiTheme="minorHAnsi" w:cstheme="minorHAnsi"/>
          <w:sz w:val="22"/>
          <w:szCs w:val="22"/>
        </w:rPr>
        <w:t>,</w:t>
      </w:r>
      <w:r w:rsidRPr="0081401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sz w:val="22"/>
          <w:szCs w:val="22"/>
        </w:rPr>
        <w:t>HFS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14019">
        <w:rPr>
          <w:rFonts w:asciiTheme="minorHAnsi" w:hAnsiTheme="minorHAnsi" w:cstheme="minorHAnsi"/>
          <w:sz w:val="22"/>
          <w:szCs w:val="22"/>
        </w:rPr>
        <w:t>,</w:t>
      </w:r>
      <w:r w:rsidRPr="0081401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1401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814019">
        <w:rPr>
          <w:rFonts w:asciiTheme="minorHAnsi" w:hAnsiTheme="minorHAnsi" w:cstheme="minorHAnsi"/>
          <w:spacing w:val="1"/>
          <w:sz w:val="22"/>
          <w:szCs w:val="22"/>
        </w:rPr>
        <w:t>CR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OS</w:t>
      </w:r>
      <w:r w:rsidRPr="008140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14019">
        <w:rPr>
          <w:rFonts w:asciiTheme="minorHAnsi" w:hAnsiTheme="minorHAnsi" w:cstheme="minorHAnsi"/>
          <w:sz w:val="22"/>
          <w:szCs w:val="22"/>
        </w:rPr>
        <w:t>T</w:t>
      </w:r>
      <w:r w:rsidRPr="008140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hAnsiTheme="minorHAnsi" w:cstheme="minorHAnsi"/>
          <w:sz w:val="22"/>
          <w:szCs w:val="22"/>
        </w:rPr>
        <w:t>,</w:t>
      </w:r>
      <w:r w:rsidRPr="0081401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1401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14019">
        <w:rPr>
          <w:rFonts w:asciiTheme="minorHAnsi" w:hAnsiTheme="minorHAnsi" w:cstheme="minorHAnsi"/>
          <w:sz w:val="22"/>
          <w:szCs w:val="22"/>
        </w:rPr>
        <w:t>E</w:t>
      </w:r>
      <w:r w:rsidRPr="00814019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814019">
        <w:rPr>
          <w:rFonts w:asciiTheme="minorHAnsi" w:hAnsiTheme="minorHAnsi" w:cstheme="minorHAnsi"/>
          <w:sz w:val="22"/>
          <w:szCs w:val="22"/>
        </w:rPr>
        <w:t>,</w:t>
      </w:r>
      <w:r w:rsidRPr="0081401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14019">
        <w:rPr>
          <w:rFonts w:asciiTheme="minorHAnsi" w:hAnsiTheme="minorHAnsi" w:cstheme="minorHAnsi"/>
          <w:sz w:val="22"/>
          <w:szCs w:val="22"/>
        </w:rPr>
        <w:t>E</w:t>
      </w:r>
      <w:r w:rsidRPr="008140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hAnsiTheme="minorHAnsi" w:cstheme="minorHAnsi"/>
          <w:sz w:val="22"/>
          <w:szCs w:val="22"/>
        </w:rPr>
        <w:t>T</w:t>
      </w:r>
    </w:p>
    <w:p w14:paraId="246E80EE" w14:textId="78313042" w:rsidR="005B3B1F" w:rsidRPr="00814019" w:rsidRDefault="002715F5" w:rsidP="00814019">
      <w:pPr>
        <w:ind w:left="100"/>
        <w:rPr>
          <w:rFonts w:asciiTheme="minorHAnsi" w:hAnsiTheme="minorHAnsi" w:cstheme="minorHAnsi"/>
          <w:sz w:val="22"/>
          <w:szCs w:val="22"/>
        </w:rPr>
      </w:pPr>
      <w:r w:rsidRPr="00814019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L</w:t>
      </w:r>
      <w:r w:rsidRPr="00814019">
        <w:rPr>
          <w:rFonts w:asciiTheme="minorHAnsi" w:hAnsiTheme="minorHAnsi" w:cstheme="minorHAnsi"/>
          <w:b/>
          <w:w w:val="99"/>
          <w:sz w:val="22"/>
          <w:szCs w:val="22"/>
        </w:rPr>
        <w:t>A</w:t>
      </w:r>
      <w:r w:rsidRPr="00814019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B</w:t>
      </w:r>
      <w:r w:rsidRPr="00814019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814019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R</w:t>
      </w:r>
      <w:r w:rsidRPr="00814019">
        <w:rPr>
          <w:rFonts w:asciiTheme="minorHAnsi" w:hAnsiTheme="minorHAnsi" w:cstheme="minorHAnsi"/>
          <w:b/>
          <w:w w:val="99"/>
          <w:sz w:val="22"/>
          <w:szCs w:val="22"/>
        </w:rPr>
        <w:t>A</w:t>
      </w:r>
      <w:r w:rsidRPr="00814019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T</w:t>
      </w:r>
      <w:r w:rsidRPr="00814019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814019">
        <w:rPr>
          <w:rFonts w:asciiTheme="minorHAnsi" w:hAnsiTheme="minorHAnsi" w:cstheme="minorHAnsi"/>
          <w:b/>
          <w:w w:val="99"/>
          <w:sz w:val="22"/>
          <w:szCs w:val="22"/>
        </w:rPr>
        <w:t>RY</w:t>
      </w:r>
      <w:r w:rsidRPr="00814019">
        <w:rPr>
          <w:rFonts w:asciiTheme="minorHAnsi" w:hAnsiTheme="minorHAnsi" w:cstheme="minorHAnsi"/>
          <w:b/>
          <w:spacing w:val="-7"/>
          <w:w w:val="99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b/>
          <w:sz w:val="22"/>
          <w:szCs w:val="22"/>
        </w:rPr>
        <w:t>A</w:t>
      </w:r>
      <w:r w:rsidRPr="00814019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814019">
        <w:rPr>
          <w:rFonts w:asciiTheme="minorHAnsi" w:hAnsiTheme="minorHAnsi" w:cstheme="minorHAnsi"/>
          <w:b/>
          <w:sz w:val="22"/>
          <w:szCs w:val="22"/>
        </w:rPr>
        <w:t>D</w:t>
      </w:r>
      <w:r w:rsidRPr="00814019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b/>
          <w:sz w:val="22"/>
          <w:szCs w:val="22"/>
        </w:rPr>
        <w:t>CI</w:t>
      </w:r>
      <w:r w:rsidRPr="0081401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814019">
        <w:rPr>
          <w:rFonts w:asciiTheme="minorHAnsi" w:hAnsiTheme="minorHAnsi" w:cstheme="minorHAnsi"/>
          <w:b/>
          <w:sz w:val="22"/>
          <w:szCs w:val="22"/>
        </w:rPr>
        <w:t>CUI</w:t>
      </w:r>
      <w:r w:rsidRPr="0081401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14019">
        <w:rPr>
          <w:rFonts w:asciiTheme="minorHAnsi" w:hAnsiTheme="minorHAnsi" w:cstheme="minorHAnsi"/>
          <w:b/>
          <w:sz w:val="22"/>
          <w:szCs w:val="22"/>
        </w:rPr>
        <w:t>S:</w:t>
      </w:r>
      <w:r w:rsidRPr="00814019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sz w:val="22"/>
          <w:szCs w:val="22"/>
        </w:rPr>
        <w:t>S</w:t>
      </w:r>
      <w:r w:rsidRPr="0081401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1401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1401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14019">
        <w:rPr>
          <w:rFonts w:asciiTheme="minorHAnsi" w:hAnsiTheme="minorHAnsi" w:cstheme="minorHAnsi"/>
          <w:sz w:val="22"/>
          <w:szCs w:val="22"/>
        </w:rPr>
        <w:t xml:space="preserve">H 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1401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1401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1401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14019">
        <w:rPr>
          <w:rFonts w:asciiTheme="minorHAnsi" w:hAnsiTheme="minorHAnsi" w:cstheme="minorHAnsi"/>
          <w:sz w:val="22"/>
          <w:szCs w:val="22"/>
        </w:rPr>
        <w:t>,</w:t>
      </w:r>
      <w:r w:rsidRPr="0081401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sz w:val="22"/>
          <w:szCs w:val="22"/>
        </w:rPr>
        <w:t>S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hAnsiTheme="minorHAnsi" w:cstheme="minorHAnsi"/>
          <w:sz w:val="22"/>
          <w:szCs w:val="22"/>
        </w:rPr>
        <w:t>E</w:t>
      </w:r>
      <w:r w:rsidRPr="0081401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1401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140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hAnsiTheme="minorHAnsi" w:cstheme="minorHAnsi"/>
          <w:sz w:val="22"/>
          <w:szCs w:val="22"/>
        </w:rPr>
        <w:t>M</w:t>
      </w:r>
      <w:r w:rsidRPr="008140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sz w:val="22"/>
          <w:szCs w:val="22"/>
        </w:rPr>
        <w:t>A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814019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814019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81401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14019">
        <w:rPr>
          <w:rFonts w:asciiTheme="minorHAnsi" w:hAnsiTheme="minorHAnsi" w:cstheme="minorHAnsi"/>
          <w:sz w:val="22"/>
          <w:szCs w:val="22"/>
        </w:rPr>
        <w:t>E</w:t>
      </w:r>
      <w:r w:rsidRPr="0081401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14019">
        <w:rPr>
          <w:rFonts w:asciiTheme="minorHAnsi" w:hAnsiTheme="minorHAnsi" w:cstheme="minorHAnsi"/>
          <w:sz w:val="22"/>
          <w:szCs w:val="22"/>
        </w:rPr>
        <w:t>,</w:t>
      </w:r>
      <w:r w:rsidRPr="0081401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sz w:val="22"/>
          <w:szCs w:val="22"/>
        </w:rPr>
        <w:t>D</w:t>
      </w:r>
      <w:r w:rsidRPr="00814019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814019">
        <w:rPr>
          <w:rFonts w:asciiTheme="minorHAnsi" w:hAnsiTheme="minorHAnsi" w:cstheme="minorHAnsi"/>
          <w:sz w:val="22"/>
          <w:szCs w:val="22"/>
        </w:rPr>
        <w:t>,</w:t>
      </w:r>
      <w:r w:rsidRPr="0081401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1401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14019">
        <w:rPr>
          <w:rFonts w:asciiTheme="minorHAnsi" w:hAnsiTheme="minorHAnsi" w:cstheme="minorHAnsi"/>
          <w:sz w:val="22"/>
          <w:szCs w:val="22"/>
        </w:rPr>
        <w:t>R</w:t>
      </w:r>
      <w:r w:rsidRPr="008140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sz w:val="22"/>
          <w:szCs w:val="22"/>
        </w:rPr>
        <w:t>S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UP</w:t>
      </w:r>
      <w:r w:rsidRPr="0081401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14019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14019">
        <w:rPr>
          <w:rFonts w:asciiTheme="minorHAnsi" w:hAnsiTheme="minorHAnsi" w:cstheme="minorHAnsi"/>
          <w:sz w:val="22"/>
          <w:szCs w:val="22"/>
        </w:rPr>
        <w:t>,</w:t>
      </w:r>
      <w:r w:rsidRPr="0081401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sz w:val="22"/>
          <w:szCs w:val="22"/>
        </w:rPr>
        <w:t>O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1401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1401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14019">
        <w:rPr>
          <w:rFonts w:asciiTheme="minorHAnsi" w:hAnsiTheme="minorHAnsi" w:cstheme="minorHAnsi"/>
          <w:sz w:val="22"/>
          <w:szCs w:val="22"/>
        </w:rPr>
        <w:t>L</w:t>
      </w:r>
      <w:r w:rsidRPr="0081401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OS</w:t>
      </w:r>
      <w:r w:rsidRPr="0081401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14019">
        <w:rPr>
          <w:rFonts w:asciiTheme="minorHAnsi" w:hAnsiTheme="minorHAnsi" w:cstheme="minorHAnsi"/>
          <w:spacing w:val="-1"/>
          <w:sz w:val="22"/>
          <w:szCs w:val="22"/>
        </w:rPr>
        <w:t>OP</w:t>
      </w:r>
      <w:r w:rsidRPr="00814019">
        <w:rPr>
          <w:rFonts w:asciiTheme="minorHAnsi" w:hAnsiTheme="minorHAnsi" w:cstheme="minorHAnsi"/>
          <w:sz w:val="22"/>
          <w:szCs w:val="22"/>
        </w:rPr>
        <w:t>E</w:t>
      </w:r>
    </w:p>
    <w:p w14:paraId="3E54E86D" w14:textId="77777777" w:rsidR="005B3B1F" w:rsidRPr="00814019" w:rsidRDefault="005B3B1F" w:rsidP="0081401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A657FC1" w14:textId="77777777" w:rsidR="005B3B1F" w:rsidRPr="00814019" w:rsidRDefault="002715F5" w:rsidP="002715F5">
      <w:pPr>
        <w:ind w:right="5078"/>
        <w:rPr>
          <w:rFonts w:asciiTheme="minorHAnsi" w:hAnsiTheme="minorHAnsi" w:cstheme="minorHAnsi"/>
          <w:sz w:val="22"/>
          <w:szCs w:val="22"/>
        </w:rPr>
      </w:pPr>
      <w:r w:rsidRPr="00814019">
        <w:rPr>
          <w:rFonts w:asciiTheme="minorHAnsi" w:hAnsiTheme="minorHAnsi" w:cstheme="minorHAnsi"/>
          <w:b/>
          <w:sz w:val="22"/>
          <w:szCs w:val="22"/>
        </w:rPr>
        <w:t>E</w:t>
      </w:r>
      <w:r w:rsidRPr="00814019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814019">
        <w:rPr>
          <w:rFonts w:asciiTheme="minorHAnsi" w:hAnsiTheme="minorHAnsi" w:cstheme="minorHAnsi"/>
          <w:b/>
          <w:sz w:val="22"/>
          <w:szCs w:val="22"/>
        </w:rPr>
        <w:t>P</w:t>
      </w:r>
      <w:r w:rsidRPr="00814019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814019">
        <w:rPr>
          <w:rFonts w:asciiTheme="minorHAnsi" w:hAnsiTheme="minorHAnsi" w:cstheme="minorHAnsi"/>
          <w:b/>
          <w:sz w:val="22"/>
          <w:szCs w:val="22"/>
        </w:rPr>
        <w:t>IE</w:t>
      </w:r>
      <w:r w:rsidRPr="00814019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814019">
        <w:rPr>
          <w:rFonts w:asciiTheme="minorHAnsi" w:hAnsiTheme="minorHAnsi" w:cstheme="minorHAnsi"/>
          <w:b/>
          <w:sz w:val="22"/>
          <w:szCs w:val="22"/>
        </w:rPr>
        <w:t>E</w:t>
      </w:r>
    </w:p>
    <w:p w14:paraId="02E2E702" w14:textId="77777777" w:rsidR="005B3B1F" w:rsidRPr="00814019" w:rsidRDefault="002715F5" w:rsidP="00814019">
      <w:pPr>
        <w:ind w:left="100" w:right="629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VE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pacing w:val="-1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 xml:space="preserve">F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IF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RN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814019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e,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 xml:space="preserve">                           </w:t>
      </w:r>
      <w:r w:rsidRPr="00814019">
        <w:rPr>
          <w:rFonts w:asciiTheme="minorHAnsi" w:eastAsia="Bookman Old Style" w:hAnsiTheme="minorHAnsi" w:cstheme="minorHAnsi"/>
          <w:spacing w:val="1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dua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02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/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2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0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1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4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(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Re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ar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ch) Rese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ch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-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v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el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hm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se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he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nf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k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age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lim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er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channe</w:t>
      </w:r>
      <w:r w:rsidRPr="00814019">
        <w:rPr>
          <w:rFonts w:asciiTheme="minorHAnsi" w:eastAsia="Bookman Old Style" w:hAnsiTheme="minorHAnsi" w:cstheme="minorHAnsi"/>
          <w:spacing w:val="8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55C4EDAD" w14:textId="5A97B6AD" w:rsidR="005B3B1F" w:rsidRPr="00814019" w:rsidRDefault="002715F5" w:rsidP="00814019">
      <w:pPr>
        <w:spacing w:before="31"/>
        <w:ind w:left="100" w:right="3265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z w:val="22"/>
          <w:szCs w:val="22"/>
        </w:rPr>
        <w:t>Sum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ize</w:t>
      </w:r>
      <w:r w:rsidRPr="00814019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ch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er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ea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ce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si</w:t>
      </w:r>
      <w:r w:rsidRPr="00814019">
        <w:rPr>
          <w:rFonts w:asciiTheme="minorHAnsi" w:eastAsia="Bookman Old Style" w:hAnsiTheme="minorHAnsi" w:cstheme="minorHAnsi"/>
          <w:spacing w:val="9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wi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MAT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B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 xml:space="preserve">.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PH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SP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SY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5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</w:p>
    <w:p w14:paraId="7EDED74B" w14:textId="77777777" w:rsidR="005B3B1F" w:rsidRPr="00814019" w:rsidRDefault="002715F5" w:rsidP="00814019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-1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9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provid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-1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9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6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ive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ms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 xml:space="preserve">.  </w:t>
      </w:r>
      <w:r w:rsidRPr="00814019">
        <w:rPr>
          <w:rFonts w:asciiTheme="minorHAnsi" w:eastAsia="Bookman Old Style" w:hAnsiTheme="minorHAnsi" w:cstheme="minorHAnsi"/>
          <w:spacing w:val="5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er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n,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01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/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2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01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3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0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4/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2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0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13</w:t>
      </w:r>
    </w:p>
    <w:p w14:paraId="45F65A19" w14:textId="77777777" w:rsidR="005B3B1F" w:rsidRPr="00814019" w:rsidRDefault="002715F5" w:rsidP="00814019">
      <w:pPr>
        <w:spacing w:before="3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ign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po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w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er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sig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bu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(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gh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Po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E,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+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+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+)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v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ice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9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imi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z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wer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ou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let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16EB42AF" w14:textId="00B84C2B" w:rsidR="005B3B1F" w:rsidRPr="00814019" w:rsidRDefault="002715F5" w:rsidP="00814019">
      <w:pPr>
        <w:spacing w:before="2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W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k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er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el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ical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eng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nee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wer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5A69DFA1" w14:textId="5BDA83C1" w:rsidR="005B3B1F" w:rsidRPr="00814019" w:rsidRDefault="002715F5" w:rsidP="002715F5">
      <w:pPr>
        <w:rPr>
          <w:rFonts w:asciiTheme="minorHAnsi" w:eastAsia="Bookman Old Style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140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Bu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ima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rk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et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ali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(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k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et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ne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ent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9"/>
          <w:sz w:val="22"/>
          <w:szCs w:val="22"/>
        </w:rPr>
        <w:t>)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2AB51C33" w14:textId="33D05F08" w:rsidR="005B3B1F" w:rsidRPr="00814019" w:rsidRDefault="002715F5" w:rsidP="002715F5">
      <w:pPr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Rese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ch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E,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+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+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+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rf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mance</w:t>
      </w:r>
    </w:p>
    <w:p w14:paraId="01079BE9" w14:textId="77777777" w:rsidR="005B3B1F" w:rsidRPr="00814019" w:rsidRDefault="002715F5" w:rsidP="00814019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VE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pacing w:val="-1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 xml:space="preserve">F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4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RN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A,</w:t>
      </w:r>
      <w:r w:rsidRPr="00814019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 xml:space="preserve">A                              </w:t>
      </w:r>
      <w:r w:rsidRPr="00814019">
        <w:rPr>
          <w:rFonts w:asciiTheme="minorHAnsi" w:eastAsia="Bookman Old Style" w:hAnsiTheme="minorHAnsi" w:cstheme="minorHAnsi"/>
          <w:spacing w:val="1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814019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(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)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01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/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2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0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1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3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 xml:space="preserve">o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0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4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/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2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0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13</w:t>
      </w:r>
    </w:p>
    <w:p w14:paraId="1BF4E2C8" w14:textId="77777777" w:rsidR="005B3B1F" w:rsidRPr="00814019" w:rsidRDefault="002715F5" w:rsidP="00814019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z w:val="22"/>
          <w:szCs w:val="22"/>
        </w:rPr>
        <w:t>Rese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ch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Re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it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wi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ye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814019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images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w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b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il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er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9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1CACE1C9" w14:textId="77777777" w:rsidR="005B3B1F" w:rsidRPr="00814019" w:rsidRDefault="002715F5" w:rsidP="00814019">
      <w:pPr>
        <w:spacing w:before="2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hAnsiTheme="minorHAnsi" w:cstheme="minorHAnsi"/>
          <w:sz w:val="22"/>
          <w:szCs w:val="22"/>
        </w:rPr>
        <w:t xml:space="preserve">   </w:t>
      </w:r>
      <w:r w:rsidRPr="008140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Ext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fr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814019">
        <w:rPr>
          <w:rFonts w:asciiTheme="minorHAnsi" w:eastAsia="Bookman Old Style" w:hAnsiTheme="minorHAnsi" w:cstheme="minorHAnsi"/>
          <w:spacing w:val="-1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imag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4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2F5E93CE" w14:textId="77777777" w:rsidR="005B3B1F" w:rsidRPr="00814019" w:rsidRDefault="002715F5" w:rsidP="00814019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K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VE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CHN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 xml:space="preserve">Y                 </w:t>
      </w:r>
      <w:r w:rsidRPr="00814019">
        <w:rPr>
          <w:rFonts w:asciiTheme="minorHAnsi" w:eastAsia="Bookman Old Style" w:hAnsiTheme="minorHAnsi" w:cstheme="minorHAnsi"/>
          <w:spacing w:val="3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mmer</w:t>
      </w:r>
      <w:r w:rsidRPr="00814019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ar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r,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0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7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/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2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0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1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3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 xml:space="preserve">o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1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0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/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2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0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13</w:t>
      </w:r>
    </w:p>
    <w:p w14:paraId="5A59155F" w14:textId="77777777" w:rsidR="005B3B1F" w:rsidRPr="00814019" w:rsidRDefault="002715F5" w:rsidP="00814019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z w:val="22"/>
          <w:szCs w:val="22"/>
        </w:rPr>
        <w:t>Rese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ch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gh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ef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iciency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tru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1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ar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ll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wi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mi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iza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9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.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K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Co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tri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but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ons:</w:t>
      </w:r>
    </w:p>
    <w:p w14:paraId="2695C34E" w14:textId="77777777" w:rsidR="005B3B1F" w:rsidRPr="00814019" w:rsidRDefault="002715F5" w:rsidP="00814019">
      <w:pPr>
        <w:spacing w:before="2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hAnsiTheme="minorHAnsi" w:cstheme="minorHAnsi"/>
          <w:sz w:val="22"/>
          <w:szCs w:val="22"/>
        </w:rPr>
        <w:t xml:space="preserve">   </w:t>
      </w:r>
      <w:r w:rsidRPr="0081401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Res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ve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he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challen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f c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all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6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-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k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ll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ch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wi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ws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in</w:t>
      </w:r>
      <w:r w:rsidRPr="00814019">
        <w:rPr>
          <w:rFonts w:asciiTheme="minorHAnsi" w:eastAsia="Bookman Old Style" w:hAnsiTheme="minorHAnsi" w:cstheme="minorHAnsi"/>
          <w:spacing w:val="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lar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ll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v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el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en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5A7244C7" w14:textId="77777777" w:rsidR="005B3B1F" w:rsidRPr="00814019" w:rsidRDefault="002715F5" w:rsidP="00814019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hAnsiTheme="minorHAnsi" w:cstheme="minorHAnsi"/>
          <w:sz w:val="22"/>
          <w:szCs w:val="22"/>
        </w:rPr>
        <w:pict w14:anchorId="091CE67C">
          <v:group id="_x0000_s1028" style="position:absolute;left:0;text-align:left;margin-left:16.55pt;margin-top:25.3pt;width:579pt;height:0;z-index:-251656704;mso-position-horizontal-relative:page" coordorigin="331,506" coordsize="11580,0">
            <v:shape id="_x0000_s1029" style="position:absolute;left:331;top:506;width:11580;height:0" coordorigin="331,506" coordsize="11580,0" path="m331,506r11580,e" filled="f" strokeweight="1.54pt">
              <v:path arrowok="t"/>
            </v:shape>
            <w10:wrap anchorx="page"/>
          </v:group>
        </w:pict>
      </w:r>
      <w:r w:rsidRPr="00814019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814019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ef</w:t>
      </w:r>
      <w:r w:rsidRPr="00814019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10"/>
          <w:position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na</w:t>
      </w:r>
      <w:r w:rsidRPr="00814019">
        <w:rPr>
          <w:rFonts w:asciiTheme="minorHAnsi" w:eastAsia="Bookman Old Style" w:hAnsiTheme="minorHAnsi" w:cstheme="minorHAnsi"/>
          <w:spacing w:val="3"/>
          <w:position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-</w:t>
      </w:r>
      <w:r w:rsidRPr="00814019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do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7"/>
          <w:position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pr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5"/>
          <w:position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al</w:t>
      </w:r>
      <w:r w:rsidRPr="00814019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mi</w:t>
      </w:r>
      <w:r w:rsidRPr="00814019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nu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9"/>
          <w:position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b</w:t>
      </w:r>
      <w:r w:rsidRPr="00814019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se</w:t>
      </w:r>
      <w:r w:rsidRPr="00814019">
        <w:rPr>
          <w:rFonts w:asciiTheme="minorHAnsi" w:eastAsia="Bookman Old Style" w:hAnsiTheme="minorHAnsi" w:cstheme="minorHAnsi"/>
          <w:spacing w:val="-4"/>
          <w:position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nd</w:t>
      </w:r>
      <w:r w:rsidRPr="00814019">
        <w:rPr>
          <w:rFonts w:asciiTheme="minorHAnsi" w:eastAsia="Bookman Old Style" w:hAnsiTheme="minorHAnsi" w:cstheme="minorHAnsi"/>
          <w:spacing w:val="-4"/>
          <w:position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ar</w:t>
      </w:r>
      <w:r w:rsidRPr="00814019">
        <w:rPr>
          <w:rFonts w:asciiTheme="minorHAnsi" w:eastAsia="Bookman Old Style" w:hAnsiTheme="minorHAnsi" w:cstheme="minorHAnsi"/>
          <w:spacing w:val="-4"/>
          <w:position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ll</w:t>
      </w:r>
      <w:r w:rsidRPr="00814019">
        <w:rPr>
          <w:rFonts w:asciiTheme="minorHAnsi" w:eastAsia="Bookman Old Style" w:hAnsiTheme="minorHAnsi" w:cstheme="minorHAnsi"/>
          <w:spacing w:val="-2"/>
          <w:position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ical</w:t>
      </w:r>
      <w:r w:rsidRPr="00814019">
        <w:rPr>
          <w:rFonts w:asciiTheme="minorHAnsi" w:eastAsia="Bookman Old Style" w:hAnsiTheme="minorHAnsi" w:cstheme="minorHAnsi"/>
          <w:spacing w:val="-7"/>
          <w:position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b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eh</w:t>
      </w:r>
      <w:r w:rsidRPr="00814019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av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6"/>
          <w:position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2"/>
          <w:position w:val="-1"/>
          <w:sz w:val="22"/>
          <w:szCs w:val="22"/>
        </w:rPr>
        <w:t>x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amina</w:t>
      </w:r>
      <w:r w:rsidRPr="00814019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n.</w:t>
      </w:r>
    </w:p>
    <w:p w14:paraId="6CC55E08" w14:textId="77777777" w:rsidR="005B3B1F" w:rsidRPr="00814019" w:rsidRDefault="005B3B1F" w:rsidP="0081401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AB54DA4" w14:textId="77777777" w:rsidR="005B3B1F" w:rsidRPr="00814019" w:rsidRDefault="005B3B1F" w:rsidP="00814019">
      <w:pPr>
        <w:rPr>
          <w:rFonts w:asciiTheme="minorHAnsi" w:hAnsiTheme="minorHAnsi" w:cstheme="minorHAnsi"/>
          <w:sz w:val="22"/>
          <w:szCs w:val="22"/>
        </w:rPr>
        <w:sectPr w:rsidR="005B3B1F" w:rsidRPr="00814019">
          <w:type w:val="continuous"/>
          <w:pgSz w:w="12240" w:h="15840"/>
          <w:pgMar w:top="80" w:right="260" w:bottom="280" w:left="260" w:header="720" w:footer="720" w:gutter="0"/>
          <w:cols w:space="720"/>
        </w:sectPr>
      </w:pPr>
    </w:p>
    <w:p w14:paraId="48708CC8" w14:textId="77777777" w:rsidR="005B3B1F" w:rsidRPr="00814019" w:rsidRDefault="005B3B1F" w:rsidP="0081401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0D5A655" w14:textId="77777777" w:rsidR="005B3B1F" w:rsidRPr="00814019" w:rsidRDefault="005B3B1F" w:rsidP="00814019">
      <w:pPr>
        <w:rPr>
          <w:rFonts w:asciiTheme="minorHAnsi" w:hAnsiTheme="minorHAnsi" w:cstheme="minorHAnsi"/>
          <w:sz w:val="22"/>
          <w:szCs w:val="22"/>
        </w:rPr>
      </w:pPr>
    </w:p>
    <w:p w14:paraId="3F5ABDE8" w14:textId="77777777" w:rsidR="005B3B1F" w:rsidRPr="00814019" w:rsidRDefault="002715F5" w:rsidP="00814019">
      <w:pPr>
        <w:ind w:left="100" w:right="-5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Im</w:t>
      </w:r>
      <w:r w:rsidRPr="00814019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7"/>
          <w:position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b</w:t>
      </w:r>
      <w:r w:rsidRPr="00814019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am</w:t>
      </w:r>
      <w:r w:rsidRPr="00814019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li</w:t>
      </w:r>
      <w:r w:rsidRPr="00814019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-14"/>
          <w:position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5"/>
          <w:position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ti</w:t>
      </w:r>
      <w:r w:rsidRPr="00814019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n</w:t>
      </w:r>
    </w:p>
    <w:p w14:paraId="17343B82" w14:textId="77777777" w:rsidR="005B3B1F" w:rsidRPr="00814019" w:rsidRDefault="002715F5" w:rsidP="00814019">
      <w:pPr>
        <w:spacing w:before="24"/>
        <w:rPr>
          <w:rFonts w:asciiTheme="minorHAnsi" w:hAnsiTheme="minorHAnsi" w:cstheme="minorHAnsi"/>
          <w:sz w:val="22"/>
          <w:szCs w:val="22"/>
        </w:rPr>
        <w:sectPr w:rsidR="005B3B1F" w:rsidRPr="00814019">
          <w:type w:val="continuous"/>
          <w:pgSz w:w="12240" w:h="15840"/>
          <w:pgMar w:top="80" w:right="260" w:bottom="280" w:left="260" w:header="720" w:footer="720" w:gutter="0"/>
          <w:cols w:num="2" w:space="720" w:equalWidth="0">
            <w:col w:w="4009" w:space="1259"/>
            <w:col w:w="6452"/>
          </w:cols>
        </w:sectPr>
      </w:pPr>
      <w:r w:rsidRPr="00814019">
        <w:rPr>
          <w:rFonts w:asciiTheme="minorHAnsi" w:hAnsiTheme="minorHAnsi" w:cstheme="minorHAnsi"/>
          <w:sz w:val="22"/>
          <w:szCs w:val="22"/>
        </w:rPr>
        <w:br w:type="column"/>
      </w:r>
      <w:r w:rsidRPr="00814019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81401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140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14019">
        <w:rPr>
          <w:rFonts w:asciiTheme="minorHAnsi" w:hAnsiTheme="minorHAnsi" w:cstheme="minorHAnsi"/>
          <w:b/>
          <w:sz w:val="22"/>
          <w:szCs w:val="22"/>
        </w:rPr>
        <w:t>J</w:t>
      </w:r>
      <w:r w:rsidRPr="00814019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814019">
        <w:rPr>
          <w:rFonts w:asciiTheme="minorHAnsi" w:hAnsiTheme="minorHAnsi" w:cstheme="minorHAnsi"/>
          <w:b/>
          <w:sz w:val="22"/>
          <w:szCs w:val="22"/>
        </w:rPr>
        <w:t>S</w:t>
      </w:r>
    </w:p>
    <w:p w14:paraId="49DBB5FB" w14:textId="77777777" w:rsidR="005B3B1F" w:rsidRPr="00814019" w:rsidRDefault="002715F5" w:rsidP="00814019">
      <w:pPr>
        <w:spacing w:before="7"/>
        <w:ind w:left="100" w:right="95" w:firstLine="72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v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el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am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le</w:t>
      </w:r>
      <w:r w:rsidRPr="00814019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z</w:t>
      </w:r>
      <w:r w:rsidRPr="00814019">
        <w:rPr>
          <w:rFonts w:asciiTheme="minorHAnsi" w:eastAsia="Bookman Old Style" w:hAnsiTheme="minorHAnsi" w:cstheme="minorHAnsi"/>
          <w:spacing w:val="4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mages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x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en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ment</w:t>
      </w:r>
      <w:r w:rsidRPr="00814019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 xml:space="preserve">o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age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is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 c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b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1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mage.</w:t>
      </w:r>
    </w:p>
    <w:p w14:paraId="0CE12A2A" w14:textId="77777777" w:rsidR="005B3B1F" w:rsidRPr="00814019" w:rsidRDefault="002715F5" w:rsidP="00814019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z w:val="22"/>
          <w:szCs w:val="22"/>
        </w:rPr>
        <w:t>Li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ar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4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im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</w:p>
    <w:p w14:paraId="351B47C7" w14:textId="77777777" w:rsidR="005B3B1F" w:rsidRPr="00814019" w:rsidRDefault="002715F5" w:rsidP="00814019">
      <w:pPr>
        <w:ind w:left="82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he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nf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en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4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lid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angle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-c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ou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ut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al</w:t>
      </w:r>
    </w:p>
    <w:p w14:paraId="729D71CF" w14:textId="77777777" w:rsidR="005B3B1F" w:rsidRPr="00814019" w:rsidRDefault="002715F5" w:rsidP="00814019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size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 xml:space="preserve">f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ay.</w:t>
      </w:r>
    </w:p>
    <w:p w14:paraId="1D240E35" w14:textId="77777777" w:rsidR="005B3B1F" w:rsidRPr="00814019" w:rsidRDefault="002715F5" w:rsidP="00814019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z w:val="22"/>
          <w:szCs w:val="22"/>
        </w:rPr>
        <w:t>Pat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en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CAD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De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sign</w:t>
      </w:r>
    </w:p>
    <w:p w14:paraId="0B41D269" w14:textId="77777777" w:rsidR="005B3B1F" w:rsidRPr="00814019" w:rsidRDefault="002715F5" w:rsidP="00814019">
      <w:pPr>
        <w:ind w:left="82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ign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ch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an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enna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wi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FSS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ign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to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l.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he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an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enna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gai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7731C0BC" w14:textId="77777777" w:rsidR="005B3B1F" w:rsidRPr="00814019" w:rsidRDefault="002715F5" w:rsidP="00814019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z w:val="22"/>
          <w:szCs w:val="22"/>
        </w:rPr>
        <w:t>LMS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/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z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814019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MS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/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RLS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mul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ti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(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da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v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ise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Sim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)</w:t>
      </w:r>
    </w:p>
    <w:p w14:paraId="4ABBEE26" w14:textId="77777777" w:rsidR="005B3B1F" w:rsidRPr="00814019" w:rsidRDefault="002715F5" w:rsidP="00814019">
      <w:pPr>
        <w:ind w:left="82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rf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man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 xml:space="preserve">f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q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ali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z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sys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ms</w:t>
      </w:r>
      <w:r w:rsidRPr="00814019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wi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</w:t>
      </w:r>
    </w:p>
    <w:p w14:paraId="26ABF967" w14:textId="77777777" w:rsidR="005B3B1F" w:rsidRPr="00814019" w:rsidRDefault="002715F5" w:rsidP="00814019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hAnsiTheme="minorHAnsi" w:cstheme="minorHAnsi"/>
          <w:sz w:val="22"/>
          <w:szCs w:val="22"/>
        </w:rPr>
        <w:pict w14:anchorId="34C2D39A">
          <v:group id="_x0000_s1026" style="position:absolute;left:0;text-align:left;margin-left:16.55pt;margin-top:12.45pt;width:579pt;height:0;z-index:-251655680;mso-position-horizontal-relative:page" coordorigin="331,249" coordsize="11580,0">
            <v:shape id="_x0000_s1027" style="position:absolute;left:331;top:249;width:11580;height:0" coordorigin="331,249" coordsize="11580,0" path="m331,249r11580,e" filled="f" strokeweight="1.54pt">
              <v:path arrowok="t"/>
            </v:shape>
            <w10:wrap anchorx="page"/>
          </v:group>
        </w:pict>
      </w:r>
      <w:r w:rsidRPr="00814019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b</w:t>
      </w:r>
      <w:r w:rsidRPr="00814019">
        <w:rPr>
          <w:rFonts w:asciiTheme="minorHAnsi" w:eastAsia="Bookman Old Style" w:hAnsiTheme="minorHAnsi" w:cstheme="minorHAnsi"/>
          <w:position w:val="-1"/>
          <w:sz w:val="22"/>
          <w:szCs w:val="22"/>
        </w:rPr>
        <w:t>.</w:t>
      </w:r>
    </w:p>
    <w:p w14:paraId="2E8BB6D7" w14:textId="77777777" w:rsidR="005B3B1F" w:rsidRPr="00814019" w:rsidRDefault="005B3B1F" w:rsidP="0081401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0F22874" w14:textId="77777777" w:rsidR="005B3B1F" w:rsidRPr="00814019" w:rsidRDefault="002715F5" w:rsidP="00814019">
      <w:pPr>
        <w:ind w:left="5309" w:right="5309"/>
        <w:jc w:val="center"/>
        <w:rPr>
          <w:rFonts w:asciiTheme="minorHAnsi" w:hAnsiTheme="minorHAnsi" w:cstheme="minorHAnsi"/>
          <w:sz w:val="22"/>
          <w:szCs w:val="22"/>
        </w:rPr>
      </w:pPr>
      <w:r w:rsidRPr="0081401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14019">
        <w:rPr>
          <w:rFonts w:asciiTheme="minorHAnsi" w:hAnsiTheme="minorHAnsi" w:cstheme="minorHAnsi"/>
          <w:b/>
          <w:sz w:val="22"/>
          <w:szCs w:val="22"/>
        </w:rPr>
        <w:t>W</w:t>
      </w:r>
      <w:r w:rsidRPr="00814019">
        <w:rPr>
          <w:rFonts w:asciiTheme="minorHAnsi" w:hAnsiTheme="minorHAnsi" w:cstheme="minorHAnsi"/>
          <w:b/>
          <w:spacing w:val="-1"/>
          <w:sz w:val="22"/>
          <w:szCs w:val="22"/>
        </w:rPr>
        <w:t>ARD</w:t>
      </w:r>
      <w:r w:rsidRPr="00814019">
        <w:rPr>
          <w:rFonts w:asciiTheme="minorHAnsi" w:hAnsiTheme="minorHAnsi" w:cstheme="minorHAnsi"/>
          <w:b/>
          <w:sz w:val="22"/>
          <w:szCs w:val="22"/>
        </w:rPr>
        <w:t>S</w:t>
      </w:r>
    </w:p>
    <w:p w14:paraId="2506B585" w14:textId="77777777" w:rsidR="005B3B1F" w:rsidRPr="00814019" w:rsidRDefault="002715F5" w:rsidP="00814019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z w:val="22"/>
          <w:szCs w:val="22"/>
        </w:rPr>
        <w:t>1</w:t>
      </w:r>
      <w:r w:rsidRPr="00814019">
        <w:rPr>
          <w:rFonts w:asciiTheme="minorHAnsi" w:eastAsia="Bookman Old Style" w:hAnsiTheme="minorHAnsi" w:cstheme="minorHAnsi"/>
          <w:position w:val="5"/>
          <w:sz w:val="22"/>
          <w:szCs w:val="22"/>
        </w:rPr>
        <w:t>st</w:t>
      </w:r>
      <w:r w:rsidRPr="00814019">
        <w:rPr>
          <w:rFonts w:asciiTheme="minorHAnsi" w:eastAsia="Bookman Old Style" w:hAnsiTheme="minorHAnsi" w:cstheme="minorHAnsi"/>
          <w:spacing w:val="20"/>
          <w:position w:val="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Pla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W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eke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ct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eve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1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mp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tit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20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1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4</w:t>
      </w:r>
    </w:p>
    <w:p w14:paraId="0D6E7ED2" w14:textId="77777777" w:rsidR="005B3B1F" w:rsidRPr="00814019" w:rsidRDefault="002715F5" w:rsidP="00814019">
      <w:pPr>
        <w:spacing w:before="3"/>
        <w:ind w:left="100" w:right="638" w:firstLine="72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v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el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Sma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k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ler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sys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em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hat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eg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we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her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fr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he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.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o wa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lan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(i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.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e.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ime,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am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nt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f wa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er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b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lant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e,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em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gh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rt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e)</w:t>
      </w:r>
    </w:p>
    <w:p w14:paraId="6303E70C" w14:textId="77777777" w:rsidR="005B3B1F" w:rsidRPr="00814019" w:rsidRDefault="002715F5" w:rsidP="00814019">
      <w:pPr>
        <w:ind w:left="167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z w:val="22"/>
          <w:szCs w:val="22"/>
        </w:rPr>
        <w:t>2nd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l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(O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)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tud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gn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it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20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1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2</w:t>
      </w:r>
    </w:p>
    <w:p w14:paraId="27C3B05F" w14:textId="77777777" w:rsidR="005B3B1F" w:rsidRPr="00814019" w:rsidRDefault="002715F5" w:rsidP="00814019">
      <w:pPr>
        <w:spacing w:before="1"/>
        <w:ind w:left="820"/>
        <w:rPr>
          <w:rFonts w:asciiTheme="minorHAnsi" w:eastAsia="Bookman Old Style" w:hAnsiTheme="minorHAnsi" w:cstheme="minorHAnsi"/>
          <w:sz w:val="22"/>
          <w:szCs w:val="22"/>
        </w:rPr>
      </w:pP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ig</w:t>
      </w:r>
      <w:r w:rsidRPr="00814019">
        <w:rPr>
          <w:rFonts w:asciiTheme="minorHAnsi" w:eastAsia="Bookman Old Style" w:hAnsiTheme="minorHAnsi" w:cstheme="minorHAnsi"/>
          <w:spacing w:val="3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814019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3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lar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ll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wi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na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5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ch</w:t>
      </w:r>
      <w:r w:rsidRPr="00814019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rf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814019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gh</w:t>
      </w:r>
      <w:r w:rsidRPr="00814019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li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ht</w:t>
      </w:r>
      <w:r w:rsidRPr="00814019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tr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814019">
        <w:rPr>
          <w:rFonts w:asciiTheme="minorHAnsi" w:eastAsia="Bookman Old Style" w:hAnsiTheme="minorHAnsi" w:cstheme="minorHAnsi"/>
          <w:spacing w:val="-1"/>
          <w:sz w:val="22"/>
          <w:szCs w:val="22"/>
        </w:rPr>
        <w:t>pp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814019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ef</w:t>
      </w:r>
      <w:r w:rsidRPr="00814019">
        <w:rPr>
          <w:rFonts w:asciiTheme="minorHAnsi" w:eastAsia="Bookman Old Style" w:hAnsiTheme="minorHAnsi" w:cstheme="minorHAnsi"/>
          <w:spacing w:val="1"/>
          <w:sz w:val="22"/>
          <w:szCs w:val="22"/>
        </w:rPr>
        <w:t>f</w:t>
      </w:r>
      <w:r w:rsidRPr="00814019">
        <w:rPr>
          <w:rFonts w:asciiTheme="minorHAnsi" w:eastAsia="Bookman Old Style" w:hAnsiTheme="minorHAnsi" w:cstheme="minorHAnsi"/>
          <w:sz w:val="22"/>
          <w:szCs w:val="22"/>
        </w:rPr>
        <w:t>iciency</w:t>
      </w:r>
    </w:p>
    <w:sectPr w:rsidR="005B3B1F" w:rsidRPr="00814019">
      <w:type w:val="continuous"/>
      <w:pgSz w:w="12240" w:h="15840"/>
      <w:pgMar w:top="80" w:right="26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4138A"/>
    <w:multiLevelType w:val="multilevel"/>
    <w:tmpl w:val="6C5ECB4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B1F"/>
    <w:rsid w:val="002715F5"/>
    <w:rsid w:val="005B3B1F"/>
    <w:rsid w:val="00814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A6FC858"/>
  <w15:docId w15:val="{BA05F075-E29D-4825-BC1B-6C3F8F142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1401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1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sse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2021-06-22T09:49:00Z</dcterms:created>
  <dcterms:modified xsi:type="dcterms:W3CDTF">2021-06-22T10:06:00Z</dcterms:modified>
</cp:coreProperties>
</file>